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5D3A2B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995DB7">
                    <w:rPr>
                      <w:i/>
                      <w:sz w:val="32"/>
                      <w:szCs w:val="32"/>
                      <w:u w:val="single"/>
                    </w:rPr>
                    <w:t>Калинина, 49</w:t>
                  </w:r>
                </w:p>
                <w:p w:rsidR="00D83BCF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1F7884" w:rsidRPr="001F7884">
                    <w:rPr>
                      <w:i/>
                      <w:sz w:val="32"/>
                      <w:szCs w:val="32"/>
                      <w:u w:val="single"/>
                    </w:rPr>
                    <w:t>23:21:040100</w:t>
                  </w:r>
                  <w:r w:rsidR="00995DB7">
                    <w:rPr>
                      <w:i/>
                      <w:sz w:val="32"/>
                      <w:szCs w:val="32"/>
                      <w:u w:val="single"/>
                    </w:rPr>
                    <w:t>2:</w:t>
                  </w:r>
                  <w:r w:rsidR="001612D5">
                    <w:rPr>
                      <w:i/>
                      <w:sz w:val="32"/>
                      <w:szCs w:val="32"/>
                      <w:u w:val="single"/>
                    </w:rPr>
                    <w:t>1307</w:t>
                  </w:r>
                </w:p>
                <w:p w:rsidR="00446409" w:rsidRDefault="00446409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65536D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1612D5">
                    <w:rPr>
                      <w:b/>
                      <w:i/>
                      <w:sz w:val="32"/>
                      <w:szCs w:val="32"/>
                      <w:u w:val="single"/>
                    </w:rPr>
                    <w:t>0808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1612D5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4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F7237D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F7237D" w:rsidP="00E73CFD">
      <w:pPr>
        <w:rPr>
          <w:i/>
          <w:sz w:val="32"/>
          <w:szCs w:val="32"/>
        </w:rPr>
      </w:pPr>
      <w:r w:rsidRPr="00F7237D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F7237D" w:rsidP="0036065F">
      <w:pPr>
        <w:rPr>
          <w:i/>
          <w:sz w:val="32"/>
          <w:szCs w:val="32"/>
        </w:rPr>
      </w:pPr>
      <w:r w:rsidRPr="00F7237D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65536D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F7237D" w:rsidP="00AE11C3">
      <w:pPr>
        <w:tabs>
          <w:tab w:val="left" w:pos="2604"/>
        </w:tabs>
      </w:pPr>
      <w:r w:rsidRPr="00F7237D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F7237D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995DB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3145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8026400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026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237D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72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89.1pt;margin-top:12.4pt;width:232.9pt;height:374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7237D" w:rsidP="00262873">
      <w:pPr>
        <w:ind w:firstLine="708"/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left:0;text-align:left;margin-left:-18.75pt;margin-top:3.2pt;width:390.55pt;height:73.8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B2C2D" w:rsidRDefault="007B2C2D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1934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19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8007DD" w:rsidRPr="00452437" w:rsidRDefault="008007DD" w:rsidP="006D77AE">
                  <w:pPr>
                    <w:jc w:val="center"/>
                    <w:rPr>
                      <w:u w:val="single"/>
                    </w:rPr>
                  </w:pPr>
                </w:p>
              </w:txbxContent>
            </v:textbox>
          </v:shape>
        </w:pict>
      </w: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72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F72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F72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F7237D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995DB7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32480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143933</wp:posOffset>
            </wp:positionV>
            <wp:extent cx="6404328" cy="7597422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597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7237D" w:rsidRPr="00F7237D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F7237D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7237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44.65pt;margin-top:12.75pt;width:177.6pt;height:480.05pt;flip:x y;z-index:251713024" o:connectortype="straight">
            <v:stroke endarrow="block"/>
          </v:shape>
        </w:pict>
      </w: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7237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5.15pt;width:308.1pt;height:78.2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B94C2D" w:rsidRDefault="00B94C2D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6D77AE" w:rsidRPr="007937E5" w:rsidRDefault="007C0C21" w:rsidP="0014770A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615972" cy="277671"/>
                        <wp:effectExtent l="19050" t="0" r="3528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612582" cy="27741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72559C" w:rsidP="0014770A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F7237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4.3pt;width:90.75pt;height:124.75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F7237D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F7237D">
        <w:rPr>
          <w:noProof/>
        </w:rPr>
        <w:pict>
          <v:shape id="_x0000_s1049" type="#_x0000_t202" style="position:absolute;left:0;text-align:left;margin-left:133.55pt;margin-top:13.5pt;width:278.25pt;height:44.65pt;z-index:251653632" filled="f" stroked="f">
            <v:textbox style="mso-next-textbox:#_x0000_s1049">
              <w:txbxContent>
                <w:p w:rsidR="0076071F" w:rsidRPr="00A45AA7" w:rsidRDefault="007C0C21" w:rsidP="00B94C2D">
                  <w:pPr>
                    <w:jc w:val="center"/>
                    <w:rPr>
                      <w:b/>
                      <w:sz w:val="24"/>
                      <w:szCs w:val="24"/>
                    </w:rPr>
                  </w:pPr>
                  <w:bookmarkStart w:id="0" w:name="_GoBack"/>
                  <w:r>
                    <w:rPr>
                      <w:sz w:val="24"/>
                      <w:szCs w:val="24"/>
                    </w:rPr>
                    <w:t>Р</w:t>
                  </w:r>
                  <w:r w:rsidR="00292823">
                    <w:rPr>
                      <w:sz w:val="24"/>
                      <w:szCs w:val="24"/>
                    </w:rPr>
                    <w:t>ассматриваем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 земельн</w:t>
                  </w:r>
                  <w:r>
                    <w:rPr>
                      <w:sz w:val="24"/>
                      <w:szCs w:val="24"/>
                    </w:rPr>
                    <w:t>ый</w:t>
                  </w:r>
                  <w:r w:rsidR="00292823">
                    <w:rPr>
                      <w:sz w:val="24"/>
                      <w:szCs w:val="24"/>
                    </w:rPr>
                    <w:t xml:space="preserve"> участ</w:t>
                  </w:r>
                  <w:r>
                    <w:rPr>
                      <w:sz w:val="24"/>
                      <w:szCs w:val="24"/>
                    </w:rPr>
                    <w:t>о</w:t>
                  </w:r>
                  <w:r w:rsidR="00292823">
                    <w:rPr>
                      <w:sz w:val="24"/>
                      <w:szCs w:val="24"/>
                    </w:rPr>
                    <w:t xml:space="preserve">к </w:t>
                  </w:r>
                  <w:r w:rsidR="0076071F" w:rsidRPr="00A45AA7">
                    <w:rPr>
                      <w:sz w:val="24"/>
                      <w:szCs w:val="24"/>
                    </w:rPr>
                    <w:t>ориентировочно расположен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6071F" w:rsidRPr="00A45AA7">
                    <w:rPr>
                      <w:sz w:val="24"/>
                      <w:szCs w:val="24"/>
                    </w:rPr>
                    <w:t xml:space="preserve">в </w:t>
                  </w:r>
                  <w:r w:rsidR="006D77AE" w:rsidRPr="00A45AA7">
                    <w:rPr>
                      <w:b/>
                      <w:sz w:val="24"/>
                      <w:szCs w:val="24"/>
                    </w:rPr>
                    <w:t xml:space="preserve">зоне </w:t>
                  </w:r>
                  <w:r>
                    <w:rPr>
                      <w:b/>
                      <w:sz w:val="24"/>
                      <w:szCs w:val="24"/>
                    </w:rPr>
                    <w:t>Ж-1А</w:t>
                  </w:r>
                </w:p>
                <w:bookmarkEnd w:id="0"/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 w:rsidRPr="00F7237D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F7237D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F7237D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F7237D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3D7B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4855"/>
    <w:rsid w:val="000867D4"/>
    <w:rsid w:val="000923A1"/>
    <w:rsid w:val="000A7283"/>
    <w:rsid w:val="000B0187"/>
    <w:rsid w:val="000B07CD"/>
    <w:rsid w:val="000B29B5"/>
    <w:rsid w:val="000B2D67"/>
    <w:rsid w:val="000B40A7"/>
    <w:rsid w:val="000B48DD"/>
    <w:rsid w:val="000B791C"/>
    <w:rsid w:val="000C2959"/>
    <w:rsid w:val="000C78CA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12D5"/>
    <w:rsid w:val="00166080"/>
    <w:rsid w:val="0017118E"/>
    <w:rsid w:val="00171FAB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6E"/>
    <w:rsid w:val="001A04F6"/>
    <w:rsid w:val="001A5060"/>
    <w:rsid w:val="001C265A"/>
    <w:rsid w:val="001C6B52"/>
    <w:rsid w:val="001C74DA"/>
    <w:rsid w:val="001D1989"/>
    <w:rsid w:val="001D7536"/>
    <w:rsid w:val="001F3A66"/>
    <w:rsid w:val="001F7884"/>
    <w:rsid w:val="002018A1"/>
    <w:rsid w:val="00202707"/>
    <w:rsid w:val="0020346D"/>
    <w:rsid w:val="00203864"/>
    <w:rsid w:val="00205BCE"/>
    <w:rsid w:val="00207628"/>
    <w:rsid w:val="00211AE5"/>
    <w:rsid w:val="00214C7B"/>
    <w:rsid w:val="00215E53"/>
    <w:rsid w:val="0021682B"/>
    <w:rsid w:val="00216E94"/>
    <w:rsid w:val="0022455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EE8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399C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EA4"/>
    <w:rsid w:val="0037137A"/>
    <w:rsid w:val="003733E3"/>
    <w:rsid w:val="003832CC"/>
    <w:rsid w:val="003850F2"/>
    <w:rsid w:val="00387099"/>
    <w:rsid w:val="003A1AB8"/>
    <w:rsid w:val="003A2535"/>
    <w:rsid w:val="003A5192"/>
    <w:rsid w:val="003A57E1"/>
    <w:rsid w:val="003B0CAD"/>
    <w:rsid w:val="003B1782"/>
    <w:rsid w:val="003B32F8"/>
    <w:rsid w:val="003B6AA0"/>
    <w:rsid w:val="003B71AB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2712"/>
    <w:rsid w:val="003F7F1B"/>
    <w:rsid w:val="0040116B"/>
    <w:rsid w:val="004015E4"/>
    <w:rsid w:val="00401702"/>
    <w:rsid w:val="00403253"/>
    <w:rsid w:val="004063EA"/>
    <w:rsid w:val="004120F6"/>
    <w:rsid w:val="0041327D"/>
    <w:rsid w:val="00413356"/>
    <w:rsid w:val="004142F6"/>
    <w:rsid w:val="00435A45"/>
    <w:rsid w:val="00442948"/>
    <w:rsid w:val="00443DE9"/>
    <w:rsid w:val="00446409"/>
    <w:rsid w:val="00451594"/>
    <w:rsid w:val="00452437"/>
    <w:rsid w:val="004574DB"/>
    <w:rsid w:val="004603FB"/>
    <w:rsid w:val="00472F4B"/>
    <w:rsid w:val="0047539F"/>
    <w:rsid w:val="00475FC7"/>
    <w:rsid w:val="00481573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9B0"/>
    <w:rsid w:val="004D6643"/>
    <w:rsid w:val="004E04D6"/>
    <w:rsid w:val="004E391A"/>
    <w:rsid w:val="004E614C"/>
    <w:rsid w:val="004F0972"/>
    <w:rsid w:val="004F1B0F"/>
    <w:rsid w:val="004F58FF"/>
    <w:rsid w:val="004F7604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18AC"/>
    <w:rsid w:val="005A55E2"/>
    <w:rsid w:val="005B0E9F"/>
    <w:rsid w:val="005C01FF"/>
    <w:rsid w:val="005C69D4"/>
    <w:rsid w:val="005D0C55"/>
    <w:rsid w:val="005D182C"/>
    <w:rsid w:val="005D2D47"/>
    <w:rsid w:val="005D3A2B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5443"/>
    <w:rsid w:val="006456D8"/>
    <w:rsid w:val="00651489"/>
    <w:rsid w:val="006521FA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0202"/>
    <w:rsid w:val="0068204C"/>
    <w:rsid w:val="00682461"/>
    <w:rsid w:val="00686F03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37E5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2C2D"/>
    <w:rsid w:val="007B3C76"/>
    <w:rsid w:val="007B44DF"/>
    <w:rsid w:val="007B5BCE"/>
    <w:rsid w:val="007B666D"/>
    <w:rsid w:val="007C0C21"/>
    <w:rsid w:val="007D2739"/>
    <w:rsid w:val="007D2E23"/>
    <w:rsid w:val="007D58DB"/>
    <w:rsid w:val="007D747F"/>
    <w:rsid w:val="007D7D73"/>
    <w:rsid w:val="007E715A"/>
    <w:rsid w:val="007E7437"/>
    <w:rsid w:val="007E7530"/>
    <w:rsid w:val="007F2DF5"/>
    <w:rsid w:val="007F4EFA"/>
    <w:rsid w:val="007F5E58"/>
    <w:rsid w:val="008007DD"/>
    <w:rsid w:val="00801F3F"/>
    <w:rsid w:val="00810982"/>
    <w:rsid w:val="00812076"/>
    <w:rsid w:val="00815182"/>
    <w:rsid w:val="00823DE1"/>
    <w:rsid w:val="008264B1"/>
    <w:rsid w:val="00826542"/>
    <w:rsid w:val="008346B7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15FE8"/>
    <w:rsid w:val="00924AEB"/>
    <w:rsid w:val="0092521B"/>
    <w:rsid w:val="00925F30"/>
    <w:rsid w:val="00930082"/>
    <w:rsid w:val="009305C8"/>
    <w:rsid w:val="0093073B"/>
    <w:rsid w:val="00933386"/>
    <w:rsid w:val="009346C3"/>
    <w:rsid w:val="00935B1B"/>
    <w:rsid w:val="00951A21"/>
    <w:rsid w:val="00960262"/>
    <w:rsid w:val="009644CE"/>
    <w:rsid w:val="009656E1"/>
    <w:rsid w:val="00965AEF"/>
    <w:rsid w:val="00970EBE"/>
    <w:rsid w:val="00973554"/>
    <w:rsid w:val="00977100"/>
    <w:rsid w:val="009813E3"/>
    <w:rsid w:val="0098357C"/>
    <w:rsid w:val="00984126"/>
    <w:rsid w:val="009841DD"/>
    <w:rsid w:val="00984BD5"/>
    <w:rsid w:val="00986BAC"/>
    <w:rsid w:val="00992140"/>
    <w:rsid w:val="009957FB"/>
    <w:rsid w:val="00995DB7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38E9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367B"/>
    <w:rsid w:val="00B94C2D"/>
    <w:rsid w:val="00B95E4C"/>
    <w:rsid w:val="00BA1AC5"/>
    <w:rsid w:val="00BA31E7"/>
    <w:rsid w:val="00BA4F59"/>
    <w:rsid w:val="00BA5D14"/>
    <w:rsid w:val="00BA5FAE"/>
    <w:rsid w:val="00BB7ABB"/>
    <w:rsid w:val="00BC06BD"/>
    <w:rsid w:val="00BC38CE"/>
    <w:rsid w:val="00BC56BA"/>
    <w:rsid w:val="00BC61BB"/>
    <w:rsid w:val="00BC70D1"/>
    <w:rsid w:val="00BC7721"/>
    <w:rsid w:val="00BD13C6"/>
    <w:rsid w:val="00BD1838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27DB4"/>
    <w:rsid w:val="00C301BF"/>
    <w:rsid w:val="00C32911"/>
    <w:rsid w:val="00C33C2E"/>
    <w:rsid w:val="00C36723"/>
    <w:rsid w:val="00C40BCF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2B4E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D7DE4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3ABA"/>
    <w:rsid w:val="00D83BCF"/>
    <w:rsid w:val="00D83C38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34CC"/>
    <w:rsid w:val="00E36708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F45"/>
    <w:rsid w:val="00EA3798"/>
    <w:rsid w:val="00EA55D1"/>
    <w:rsid w:val="00EA6AD7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020F"/>
    <w:rsid w:val="00EE1654"/>
    <w:rsid w:val="00EE2A18"/>
    <w:rsid w:val="00EE61C5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3A69"/>
    <w:rsid w:val="00F45854"/>
    <w:rsid w:val="00F514F6"/>
    <w:rsid w:val="00F57040"/>
    <w:rsid w:val="00F57C75"/>
    <w:rsid w:val="00F63126"/>
    <w:rsid w:val="00F641BE"/>
    <w:rsid w:val="00F65B94"/>
    <w:rsid w:val="00F7237D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6BB2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741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microsoft.com/office/2007/relationships/stylesWithEffects" Target="stylesWithEffect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0D98E6E-93E0-482A-A621-EA1C08CC03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472</TotalTime>
  <Pages>4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Yliana</cp:lastModifiedBy>
  <cp:revision>66</cp:revision>
  <cp:lastPrinted>2019-04-08T08:56:00Z</cp:lastPrinted>
  <dcterms:created xsi:type="dcterms:W3CDTF">2018-07-04T08:41:00Z</dcterms:created>
  <dcterms:modified xsi:type="dcterms:W3CDTF">2019-04-08T08:57:00Z</dcterms:modified>
</cp:coreProperties>
</file>